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1992F" w14:textId="173B7B22" w:rsidR="00E7799D" w:rsidRPr="00E74811" w:rsidRDefault="004178B7" w:rsidP="00E7799D">
      <w:pPr>
        <w:keepNext/>
        <w:pageBreakBefore/>
        <w:tabs>
          <w:tab w:val="left" w:pos="0"/>
        </w:tabs>
        <w:suppressAutoHyphens/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</w:pPr>
      <w:r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Załącznik 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n</w:t>
      </w:r>
      <w:r w:rsidR="00FC2A68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r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</w:t>
      </w:r>
      <w:r w:rsidR="006A075D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8</w:t>
      </w:r>
      <w:r w:rsidR="003D0F6A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do SWZ</w:t>
      </w:r>
    </w:p>
    <w:p w14:paraId="354E733F" w14:textId="77777777" w:rsidR="00E7799D" w:rsidRPr="00E74811" w:rsidRDefault="00E7799D" w:rsidP="00E7799D">
      <w:pPr>
        <w:keepNext/>
        <w:numPr>
          <w:ilvl w:val="0"/>
          <w:numId w:val="40"/>
        </w:numPr>
        <w:tabs>
          <w:tab w:val="left" w:pos="0"/>
        </w:tabs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Cs w:val="20"/>
          <w:lang w:eastAsia="ar-SA"/>
        </w:rPr>
      </w:pPr>
    </w:p>
    <w:p w14:paraId="1DA80331" w14:textId="77777777" w:rsidR="00EB59DD" w:rsidRPr="00E74811" w:rsidRDefault="00EB59DD" w:rsidP="00EB59DD">
      <w:pPr>
        <w:spacing w:line="360" w:lineRule="auto"/>
        <w:rPr>
          <w:rFonts w:ascii="Arial" w:hAnsi="Arial" w:cs="Arial"/>
        </w:rPr>
      </w:pPr>
      <w:r w:rsidRPr="00E74811">
        <w:rPr>
          <w:rFonts w:ascii="Arial" w:hAnsi="Arial" w:cs="Arial"/>
          <w:b/>
        </w:rPr>
        <w:t>Wykonawca:</w:t>
      </w:r>
    </w:p>
    <w:p w14:paraId="518F3755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7E4A8B1F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0CC81CE6" w14:textId="77777777" w:rsidR="00EB59DD" w:rsidRPr="00E74811" w:rsidRDefault="00EB59DD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  <w:i/>
          <w:sz w:val="16"/>
        </w:rPr>
        <w:t xml:space="preserve">(pełna nazwa/firma, adres) </w:t>
      </w:r>
    </w:p>
    <w:p w14:paraId="7409681C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7EC0218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4191961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71EF5CBA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06C53825" w14:textId="77777777" w:rsidR="00EB59DD" w:rsidRPr="00E74811" w:rsidRDefault="00EB59DD" w:rsidP="00EB59DD">
      <w:pPr>
        <w:rPr>
          <w:rFonts w:ascii="Arial" w:hAnsi="Arial" w:cs="Arial"/>
        </w:rPr>
      </w:pPr>
    </w:p>
    <w:p w14:paraId="57079E8F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b/>
          <w:color w:val="000000"/>
          <w:sz w:val="28"/>
        </w:rPr>
      </w:pPr>
      <w:r w:rsidRPr="00E74811">
        <w:rPr>
          <w:rFonts w:ascii="Arial" w:hAnsi="Arial" w:cs="Arial"/>
          <w:b/>
          <w:color w:val="000000"/>
          <w:sz w:val="28"/>
        </w:rPr>
        <w:t xml:space="preserve">Wykaz robót budowlanych </w:t>
      </w:r>
    </w:p>
    <w:p w14:paraId="5A5AB9DA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color w:val="000000"/>
          <w:sz w:val="28"/>
        </w:rPr>
      </w:pPr>
    </w:p>
    <w:p w14:paraId="6598BB3B" w14:textId="77777777" w:rsidR="00D153CB" w:rsidRPr="00E74811" w:rsidRDefault="00D153CB" w:rsidP="001255F7">
      <w:pPr>
        <w:ind w:left="-25" w:firstLine="25"/>
        <w:jc w:val="center"/>
        <w:rPr>
          <w:rFonts w:ascii="Arial" w:hAnsi="Arial" w:cs="Arial"/>
        </w:rPr>
      </w:pPr>
      <w:r w:rsidRPr="00E74811">
        <w:rPr>
          <w:rFonts w:ascii="Arial" w:hAnsi="Arial" w:cs="Arial"/>
        </w:rPr>
        <w:t>Przystępując do udziału w postępowaniu o udzielenie zamówienia publicznego na zadanie pn.</w:t>
      </w:r>
    </w:p>
    <w:p w14:paraId="2F53BAE0" w14:textId="172BFFFA" w:rsidR="00D153CB" w:rsidRPr="00E74811" w:rsidRDefault="00766512" w:rsidP="001255F7">
      <w:pPr>
        <w:ind w:left="0" w:firstLine="0"/>
        <w:jc w:val="center"/>
        <w:rPr>
          <w:rFonts w:ascii="Arial" w:hAnsi="Arial" w:cs="Arial"/>
          <w:b/>
          <w:sz w:val="16"/>
          <w:szCs w:val="16"/>
        </w:rPr>
      </w:pPr>
      <w:r w:rsidRPr="00E74811">
        <w:rPr>
          <w:rFonts w:ascii="Arial" w:hAnsi="Arial" w:cs="Arial"/>
          <w:b/>
        </w:rPr>
        <w:t>„</w:t>
      </w:r>
      <w:r w:rsidR="006A075D">
        <w:rPr>
          <w:rFonts w:ascii="Arial" w:hAnsi="Arial" w:cs="Arial"/>
          <w:b/>
          <w:sz w:val="18"/>
          <w:szCs w:val="18"/>
        </w:rPr>
        <w:t xml:space="preserve">Rozbudowa sieci kanalizacji sanitarnej i sieci wodociągowej na terenie Gminy Goleszów”, </w:t>
      </w:r>
      <w:r w:rsidR="00D153CB" w:rsidRPr="00E74811">
        <w:rPr>
          <w:rFonts w:ascii="Arial" w:hAnsi="Arial" w:cs="Arial"/>
          <w:szCs w:val="20"/>
        </w:rPr>
        <w:t>przedkładam poniższy wykaz, dla celów potwierdzenia spełniania warunku udziału w postępowaniu:</w:t>
      </w:r>
    </w:p>
    <w:p w14:paraId="3A34E131" w14:textId="77777777" w:rsidR="00D153CB" w:rsidRPr="00E74811" w:rsidRDefault="00D153CB" w:rsidP="00EB59DD">
      <w:pPr>
        <w:rPr>
          <w:rFonts w:ascii="Arial" w:hAnsi="Arial" w:cs="Arial"/>
        </w:rPr>
      </w:pPr>
    </w:p>
    <w:p w14:paraId="19AFE906" w14:textId="77777777" w:rsidR="00D153CB" w:rsidRPr="00E74811" w:rsidRDefault="00D153CB" w:rsidP="00EB59DD">
      <w:pPr>
        <w:rPr>
          <w:rFonts w:ascii="Arial" w:hAnsi="Arial" w:cs="Arial"/>
        </w:rPr>
      </w:pPr>
    </w:p>
    <w:tbl>
      <w:tblPr>
        <w:tblW w:w="9993" w:type="dxa"/>
        <w:tblInd w:w="38" w:type="dxa"/>
        <w:tblLook w:val="01E0" w:firstRow="1" w:lastRow="1" w:firstColumn="1" w:lastColumn="1" w:noHBand="0" w:noVBand="0"/>
      </w:tblPr>
      <w:tblGrid>
        <w:gridCol w:w="563"/>
        <w:gridCol w:w="1656"/>
        <w:gridCol w:w="2197"/>
        <w:gridCol w:w="1773"/>
        <w:gridCol w:w="1670"/>
        <w:gridCol w:w="2134"/>
      </w:tblGrid>
      <w:tr w:rsidR="00D153CB" w:rsidRPr="00E74811" w14:paraId="25D9C489" w14:textId="77777777" w:rsidTr="00D153CB">
        <w:trPr>
          <w:trHeight w:val="18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4F4" w14:textId="77777777" w:rsidR="00D153CB" w:rsidRPr="00E74811" w:rsidRDefault="00D153CB" w:rsidP="00D153CB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F9D7" w14:textId="77777777" w:rsidR="00D153CB" w:rsidRPr="00E74811" w:rsidRDefault="00D153CB" w:rsidP="00D153CB">
            <w:pPr>
              <w:ind w:left="109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Nazwa i adres Zamawiającego</w:t>
            </w:r>
          </w:p>
          <w:p w14:paraId="32DD859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05E9" w14:textId="77777777" w:rsidR="00D153CB" w:rsidRPr="00E74811" w:rsidRDefault="00D153CB" w:rsidP="00E74811">
            <w:pPr>
              <w:ind w:left="493" w:hanging="284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79FEB8D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4AC1" w14:textId="2F1824EA" w:rsidR="00D153CB" w:rsidRPr="00E74811" w:rsidRDefault="00D153CB" w:rsidP="001255F7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Całkowita wartość zadania brutto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9392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Miejsce realizacji Czas realizacji</w:t>
            </w:r>
          </w:p>
          <w:p w14:paraId="2520307E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od ….. do……</w:t>
            </w:r>
          </w:p>
          <w:p w14:paraId="5EF10D31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EC36" w14:textId="77777777" w:rsidR="00D153CB" w:rsidRPr="00E74811" w:rsidRDefault="00D153CB" w:rsidP="00D153CB">
            <w:pPr>
              <w:ind w:left="472" w:hanging="4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D153CB" w:rsidRPr="00E74811" w14:paraId="1053772A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B58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51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E30855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BDD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8D1F58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29C438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F22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C0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8B88" w14:textId="0228101D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5D5E93A8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innych podmiotów*</w:t>
            </w:r>
          </w:p>
        </w:tc>
      </w:tr>
      <w:tr w:rsidR="00D153CB" w:rsidRPr="00E74811" w14:paraId="6EB507CC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5A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E6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168722C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C7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BAC22B1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65BBA023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5A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BF14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7F2" w14:textId="55FECE86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70F7D50B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 xml:space="preserve">zasób innych </w:t>
            </w:r>
            <w:r w:rsidRPr="00E74811">
              <w:rPr>
                <w:rFonts w:ascii="Arial" w:eastAsia="Times New Roman" w:hAnsi="Arial" w:cs="Arial"/>
              </w:rPr>
              <w:br/>
              <w:t>podmiotów*</w:t>
            </w:r>
          </w:p>
        </w:tc>
      </w:tr>
    </w:tbl>
    <w:p w14:paraId="31F9003E" w14:textId="77777777" w:rsidR="00D153CB" w:rsidRPr="00E74811" w:rsidRDefault="00D153CB" w:rsidP="00D153CB">
      <w:pPr>
        <w:ind w:left="284" w:hanging="426"/>
        <w:rPr>
          <w:rFonts w:ascii="Arial" w:hAnsi="Arial" w:cs="Arial"/>
        </w:rPr>
      </w:pPr>
    </w:p>
    <w:p w14:paraId="388B09FD" w14:textId="77777777" w:rsidR="00EB59DD" w:rsidRPr="00E74811" w:rsidRDefault="00EB59DD" w:rsidP="00EB59DD">
      <w:pPr>
        <w:rPr>
          <w:rFonts w:ascii="Arial" w:hAnsi="Arial" w:cs="Arial"/>
          <w:sz w:val="16"/>
          <w:szCs w:val="16"/>
        </w:rPr>
      </w:pPr>
    </w:p>
    <w:p w14:paraId="490B02FB" w14:textId="77777777" w:rsidR="00EB59DD" w:rsidRPr="00E74811" w:rsidRDefault="00EB59DD" w:rsidP="00EB59DD">
      <w:pPr>
        <w:rPr>
          <w:rFonts w:ascii="Arial" w:hAnsi="Arial" w:cs="Arial"/>
        </w:rPr>
      </w:pPr>
      <w:r w:rsidRPr="00E74811">
        <w:rPr>
          <w:rFonts w:ascii="Arial" w:hAnsi="Arial" w:cs="Arial"/>
        </w:rPr>
        <w:t>Do niniejszego wykazu, dołączamy ………. szt. dowodów określających że roboty budowlane zostały wykonane należycie.</w:t>
      </w:r>
    </w:p>
    <w:p w14:paraId="467E2961" w14:textId="77777777" w:rsidR="00EB59DD" w:rsidRPr="00E74811" w:rsidRDefault="00EB59DD" w:rsidP="00EB59DD">
      <w:pPr>
        <w:rPr>
          <w:rFonts w:ascii="Arial" w:hAnsi="Arial" w:cs="Arial"/>
          <w:sz w:val="22"/>
        </w:rPr>
      </w:pPr>
    </w:p>
    <w:p w14:paraId="7106520A" w14:textId="77777777" w:rsidR="00EB59DD" w:rsidRPr="00E74811" w:rsidRDefault="00EB59DD" w:rsidP="00EB59DD">
      <w:pPr>
        <w:rPr>
          <w:rFonts w:ascii="Arial" w:hAnsi="Arial" w:cs="Arial"/>
        </w:rPr>
      </w:pPr>
    </w:p>
    <w:p w14:paraId="1A8647BD" w14:textId="77777777" w:rsidR="00EB59DD" w:rsidRPr="00E74811" w:rsidRDefault="00EB59DD" w:rsidP="00EB59DD">
      <w:pPr>
        <w:rPr>
          <w:rFonts w:ascii="Arial" w:hAnsi="Arial" w:cs="Arial"/>
        </w:rPr>
      </w:pPr>
    </w:p>
    <w:p w14:paraId="2C7AEC1D" w14:textId="77777777" w:rsidR="00EB59DD" w:rsidRPr="00E74811" w:rsidRDefault="00EB59DD" w:rsidP="00EB59DD">
      <w:pPr>
        <w:rPr>
          <w:rFonts w:ascii="Arial" w:hAnsi="Arial" w:cs="Arial"/>
        </w:rPr>
      </w:pPr>
    </w:p>
    <w:p w14:paraId="02C0CED5" w14:textId="77777777" w:rsidR="00EB59DD" w:rsidRPr="00E74811" w:rsidRDefault="00EB59DD" w:rsidP="00EB59DD">
      <w:pPr>
        <w:rPr>
          <w:rFonts w:ascii="Arial" w:hAnsi="Arial" w:cs="Arial"/>
        </w:rPr>
      </w:pPr>
    </w:p>
    <w:p w14:paraId="39CB80FE" w14:textId="77777777" w:rsidR="00EB59DD" w:rsidRPr="00E74811" w:rsidRDefault="00EB59DD" w:rsidP="00EB59DD">
      <w:pPr>
        <w:jc w:val="both"/>
        <w:rPr>
          <w:rFonts w:ascii="Arial" w:hAnsi="Arial" w:cs="Arial"/>
        </w:rPr>
      </w:pPr>
      <w:r w:rsidRPr="00E74811">
        <w:rPr>
          <w:rFonts w:ascii="Arial" w:hAnsi="Arial" w:cs="Arial"/>
        </w:rPr>
        <w:t xml:space="preserve">………………… dnia …….…………..           </w:t>
      </w:r>
      <w:r w:rsidR="00D153CB" w:rsidRPr="00E74811">
        <w:rPr>
          <w:rFonts w:ascii="Arial" w:hAnsi="Arial" w:cs="Arial"/>
        </w:rPr>
        <w:t xml:space="preserve">                    </w:t>
      </w:r>
      <w:r w:rsidRPr="00E74811">
        <w:rPr>
          <w:rFonts w:ascii="Arial" w:hAnsi="Arial" w:cs="Arial"/>
        </w:rPr>
        <w:tab/>
        <w:t>..........................................................</w:t>
      </w:r>
    </w:p>
    <w:p w14:paraId="4F207248" w14:textId="77777777" w:rsidR="00EB59DD" w:rsidRPr="00E74811" w:rsidRDefault="00EB59DD" w:rsidP="00EB59DD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E74811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Pr="00E74811">
        <w:rPr>
          <w:rFonts w:ascii="Arial" w:hAnsi="Arial" w:cs="Arial"/>
          <w:sz w:val="14"/>
          <w:szCs w:val="14"/>
        </w:rPr>
        <w:tab/>
        <w:t xml:space="preserve">             </w:t>
      </w:r>
      <w:r w:rsidR="00D153CB" w:rsidRPr="00E74811">
        <w:rPr>
          <w:rFonts w:ascii="Arial" w:hAnsi="Arial" w:cs="Arial"/>
          <w:sz w:val="14"/>
          <w:szCs w:val="14"/>
        </w:rPr>
        <w:t xml:space="preserve">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      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</w:t>
      </w:r>
      <w:r w:rsidRPr="00E74811">
        <w:rPr>
          <w:rFonts w:ascii="Arial" w:hAnsi="Arial" w:cs="Arial"/>
          <w:sz w:val="14"/>
          <w:szCs w:val="14"/>
        </w:rPr>
        <w:t>(Podpis wykona</w:t>
      </w:r>
      <w:r w:rsidR="00D153CB" w:rsidRPr="00E74811">
        <w:rPr>
          <w:rFonts w:ascii="Arial" w:hAnsi="Arial" w:cs="Arial"/>
          <w:sz w:val="14"/>
          <w:szCs w:val="14"/>
        </w:rPr>
        <w:t>wcy/osoby uprawnionej do</w:t>
      </w:r>
      <w:r w:rsidR="00D153CB" w:rsidRPr="00E74811">
        <w:rPr>
          <w:rFonts w:ascii="Arial" w:hAnsi="Arial" w:cs="Arial"/>
          <w:sz w:val="14"/>
          <w:szCs w:val="14"/>
        </w:rPr>
        <w:br/>
        <w:t xml:space="preserve"> </w:t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</w:t>
      </w:r>
      <w:r w:rsidRPr="00E74811">
        <w:rPr>
          <w:rFonts w:ascii="Arial" w:hAnsi="Arial" w:cs="Arial"/>
          <w:sz w:val="14"/>
          <w:szCs w:val="14"/>
        </w:rPr>
        <w:t xml:space="preserve">                           występowania w imieniu wykonawcy)</w:t>
      </w:r>
    </w:p>
    <w:p w14:paraId="2ACD151D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8AFD506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C8C18B4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59C7CD9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F6E40F0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33BE0231" w14:textId="77777777" w:rsidR="00EB59DD" w:rsidRPr="00E74811" w:rsidRDefault="00EB59DD" w:rsidP="00D153CB">
      <w:pPr>
        <w:pStyle w:val="Tekstpodstawowy3"/>
        <w:ind w:left="426" w:hanging="1"/>
        <w:jc w:val="both"/>
        <w:rPr>
          <w:rFonts w:ascii="Arial" w:hAnsi="Arial" w:cs="Arial"/>
          <w:b/>
          <w:sz w:val="20"/>
        </w:rPr>
      </w:pPr>
      <w:r w:rsidRPr="00E74811">
        <w:rPr>
          <w:rFonts w:ascii="Arial" w:hAnsi="Arial" w:cs="Arial"/>
          <w:b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1B66E4D3" w14:textId="77777777" w:rsidR="00EB59DD" w:rsidRPr="00E74811" w:rsidRDefault="00EB59DD" w:rsidP="00EB59DD">
      <w:pPr>
        <w:pStyle w:val="Tekstpodstawowy"/>
        <w:ind w:left="708"/>
        <w:rPr>
          <w:rFonts w:ascii="Arial" w:hAnsi="Arial" w:cs="Arial"/>
          <w:sz w:val="16"/>
          <w:szCs w:val="16"/>
        </w:rPr>
      </w:pPr>
    </w:p>
    <w:p w14:paraId="55653005" w14:textId="77777777" w:rsidR="00EB59DD" w:rsidRPr="00E74811" w:rsidRDefault="00EB59DD" w:rsidP="00EB59DD">
      <w:pPr>
        <w:jc w:val="right"/>
        <w:rPr>
          <w:rFonts w:ascii="Arial" w:hAnsi="Arial" w:cs="Arial"/>
          <w:sz w:val="16"/>
          <w:szCs w:val="16"/>
        </w:rPr>
      </w:pPr>
    </w:p>
    <w:p w14:paraId="25F00097" w14:textId="77777777" w:rsidR="00EB59DD" w:rsidRPr="00E74811" w:rsidRDefault="00EB59DD" w:rsidP="00EB59DD">
      <w:pPr>
        <w:jc w:val="right"/>
        <w:rPr>
          <w:rFonts w:ascii="Arial" w:hAnsi="Arial" w:cs="Arial"/>
          <w:sz w:val="16"/>
          <w:szCs w:val="16"/>
        </w:rPr>
      </w:pPr>
    </w:p>
    <w:p w14:paraId="0353735B" w14:textId="77777777" w:rsidR="00005FD8" w:rsidRPr="00E74811" w:rsidRDefault="00005FD8" w:rsidP="00005FD8">
      <w:pPr>
        <w:keepNext/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</w:pPr>
    </w:p>
    <w:sectPr w:rsidR="00005FD8" w:rsidRPr="00E74811" w:rsidSect="00783740">
      <w:headerReference w:type="default" r:id="rId8"/>
      <w:footerReference w:type="default" r:id="rId9"/>
      <w:pgSz w:w="11906" w:h="16838" w:code="9"/>
      <w:pgMar w:top="539" w:right="991" w:bottom="851" w:left="1276" w:header="17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B268E" w14:textId="77777777" w:rsidR="00D854A3" w:rsidRDefault="00D854A3" w:rsidP="00655BC3">
      <w:r>
        <w:separator/>
      </w:r>
    </w:p>
  </w:endnote>
  <w:endnote w:type="continuationSeparator" w:id="0">
    <w:p w14:paraId="66C2F91F" w14:textId="77777777" w:rsidR="00D854A3" w:rsidRDefault="00D854A3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Klee One"/>
    <w:charset w:val="EE"/>
    <w:family w:val="auto"/>
    <w:pitch w:val="default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97EB" w14:textId="77777777" w:rsidR="00A80EF5" w:rsidRPr="00620353" w:rsidRDefault="00E2097C" w:rsidP="00620353">
    <w:pPr>
      <w:pStyle w:val="Stopka"/>
      <w:jc w:val="right"/>
      <w:rPr>
        <w:rFonts w:ascii="Calibri" w:hAnsi="Calibri"/>
        <w:sz w:val="16"/>
      </w:rPr>
    </w:pPr>
    <w:r w:rsidRPr="00620353">
      <w:rPr>
        <w:rFonts w:ascii="Calibri" w:hAnsi="Calibri"/>
        <w:sz w:val="16"/>
      </w:rPr>
      <w:fldChar w:fldCharType="begin"/>
    </w:r>
    <w:r w:rsidR="00A80EF5" w:rsidRPr="00620353">
      <w:rPr>
        <w:rFonts w:ascii="Calibri" w:hAnsi="Calibri"/>
        <w:sz w:val="16"/>
      </w:rPr>
      <w:instrText>PAGE   \* MERGEFORMAT</w:instrText>
    </w:r>
    <w:r w:rsidRPr="00620353">
      <w:rPr>
        <w:rFonts w:ascii="Calibri" w:hAnsi="Calibri"/>
        <w:sz w:val="16"/>
      </w:rPr>
      <w:fldChar w:fldCharType="separate"/>
    </w:r>
    <w:r w:rsidR="002460B5">
      <w:rPr>
        <w:rFonts w:ascii="Calibri" w:hAnsi="Calibri"/>
        <w:noProof/>
        <w:sz w:val="16"/>
      </w:rPr>
      <w:t>1</w:t>
    </w:r>
    <w:r w:rsidRPr="00620353">
      <w:rPr>
        <w:rFonts w:ascii="Calibri" w:hAnsi="Calibri"/>
        <w:sz w:val="16"/>
      </w:rPr>
      <w:fldChar w:fldCharType="end"/>
    </w:r>
  </w:p>
  <w:p w14:paraId="7DB1EFE1" w14:textId="77777777" w:rsidR="00A80EF5" w:rsidRPr="00430CFC" w:rsidRDefault="00A80EF5" w:rsidP="00C77F44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D0DC3" w14:textId="77777777" w:rsidR="00D854A3" w:rsidRDefault="00D854A3" w:rsidP="00655BC3">
      <w:r>
        <w:separator/>
      </w:r>
    </w:p>
  </w:footnote>
  <w:footnote w:type="continuationSeparator" w:id="0">
    <w:p w14:paraId="356F235E" w14:textId="77777777" w:rsidR="00D854A3" w:rsidRDefault="00D854A3" w:rsidP="0065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166B" w14:textId="279B9D51" w:rsidR="00A80EF5" w:rsidRPr="00EA7B1B" w:rsidRDefault="00A80EF5" w:rsidP="006340FE">
    <w:pPr>
      <w:pStyle w:val="Akapitzlist"/>
    </w:pP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8070D1F"/>
    <w:multiLevelType w:val="hybridMultilevel"/>
    <w:tmpl w:val="B9DE3294"/>
    <w:lvl w:ilvl="0" w:tplc="93EE846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1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6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8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1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7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71380679">
    <w:abstractNumId w:val="22"/>
  </w:num>
  <w:num w:numId="2" w16cid:durableId="1461653414">
    <w:abstractNumId w:val="0"/>
  </w:num>
  <w:num w:numId="3" w16cid:durableId="1447965468">
    <w:abstractNumId w:val="8"/>
  </w:num>
  <w:num w:numId="4" w16cid:durableId="395666332">
    <w:abstractNumId w:val="15"/>
  </w:num>
  <w:num w:numId="5" w16cid:durableId="319425005">
    <w:abstractNumId w:val="7"/>
  </w:num>
  <w:num w:numId="6" w16cid:durableId="466824454">
    <w:abstractNumId w:val="11"/>
  </w:num>
  <w:num w:numId="7" w16cid:durableId="1361279796">
    <w:abstractNumId w:val="9"/>
  </w:num>
  <w:num w:numId="8" w16cid:durableId="1611088313">
    <w:abstractNumId w:val="43"/>
  </w:num>
  <w:num w:numId="9" w16cid:durableId="1265459864">
    <w:abstractNumId w:val="10"/>
  </w:num>
  <w:num w:numId="10" w16cid:durableId="1859348570">
    <w:abstractNumId w:val="20"/>
  </w:num>
  <w:num w:numId="11" w16cid:durableId="572785727">
    <w:abstractNumId w:val="46"/>
  </w:num>
  <w:num w:numId="12" w16cid:durableId="251747367">
    <w:abstractNumId w:val="27"/>
  </w:num>
  <w:num w:numId="13" w16cid:durableId="1335034819">
    <w:abstractNumId w:val="40"/>
  </w:num>
  <w:num w:numId="14" w16cid:durableId="280110359">
    <w:abstractNumId w:val="12"/>
  </w:num>
  <w:num w:numId="15" w16cid:durableId="992443540">
    <w:abstractNumId w:val="28"/>
  </w:num>
  <w:num w:numId="16" w16cid:durableId="353502495">
    <w:abstractNumId w:val="31"/>
  </w:num>
  <w:num w:numId="17" w16cid:durableId="1089539392">
    <w:abstractNumId w:val="18"/>
  </w:num>
  <w:num w:numId="18" w16cid:durableId="1279679022">
    <w:abstractNumId w:val="16"/>
  </w:num>
  <w:num w:numId="19" w16cid:durableId="892810421">
    <w:abstractNumId w:val="17"/>
  </w:num>
  <w:num w:numId="20" w16cid:durableId="692151972">
    <w:abstractNumId w:val="19"/>
  </w:num>
  <w:num w:numId="21" w16cid:durableId="613564683">
    <w:abstractNumId w:val="25"/>
  </w:num>
  <w:num w:numId="22" w16cid:durableId="365717637">
    <w:abstractNumId w:val="45"/>
  </w:num>
  <w:num w:numId="23" w16cid:durableId="725834745">
    <w:abstractNumId w:val="44"/>
  </w:num>
  <w:num w:numId="24" w16cid:durableId="358313693">
    <w:abstractNumId w:val="36"/>
  </w:num>
  <w:num w:numId="25" w16cid:durableId="1733891019">
    <w:abstractNumId w:val="14"/>
  </w:num>
  <w:num w:numId="26" w16cid:durableId="1905678194">
    <w:abstractNumId w:val="47"/>
  </w:num>
  <w:num w:numId="27" w16cid:durableId="328489207">
    <w:abstractNumId w:val="15"/>
  </w:num>
  <w:num w:numId="28" w16cid:durableId="183641569">
    <w:abstractNumId w:val="15"/>
  </w:num>
  <w:num w:numId="29" w16cid:durableId="434788518">
    <w:abstractNumId w:val="15"/>
  </w:num>
  <w:num w:numId="30" w16cid:durableId="122122084">
    <w:abstractNumId w:val="15"/>
  </w:num>
  <w:num w:numId="31" w16cid:durableId="2080788891">
    <w:abstractNumId w:val="15"/>
  </w:num>
  <w:num w:numId="32" w16cid:durableId="1954512142">
    <w:abstractNumId w:val="15"/>
  </w:num>
  <w:num w:numId="33" w16cid:durableId="1336106363">
    <w:abstractNumId w:val="32"/>
  </w:num>
  <w:num w:numId="34" w16cid:durableId="1844933384">
    <w:abstractNumId w:val="37"/>
  </w:num>
  <w:num w:numId="35" w16cid:durableId="935092545">
    <w:abstractNumId w:val="23"/>
  </w:num>
  <w:num w:numId="36" w16cid:durableId="993727351">
    <w:abstractNumId w:val="15"/>
  </w:num>
  <w:num w:numId="37" w16cid:durableId="460340889">
    <w:abstractNumId w:val="41"/>
  </w:num>
  <w:num w:numId="38" w16cid:durableId="1805614736">
    <w:abstractNumId w:val="21"/>
  </w:num>
  <w:num w:numId="39" w16cid:durableId="1238055008">
    <w:abstractNumId w:val="15"/>
  </w:num>
  <w:num w:numId="40" w16cid:durableId="552499688">
    <w:abstractNumId w:val="1"/>
  </w:num>
  <w:num w:numId="41" w16cid:durableId="1220361733">
    <w:abstractNumId w:val="42"/>
  </w:num>
  <w:num w:numId="42" w16cid:durableId="926351800">
    <w:abstractNumId w:val="35"/>
  </w:num>
  <w:num w:numId="43" w16cid:durableId="1581020450">
    <w:abstractNumId w:val="26"/>
  </w:num>
  <w:num w:numId="44" w16cid:durableId="102205477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C3"/>
    <w:rsid w:val="000004D9"/>
    <w:rsid w:val="00002461"/>
    <w:rsid w:val="00004EC8"/>
    <w:rsid w:val="00004F45"/>
    <w:rsid w:val="00005C7F"/>
    <w:rsid w:val="00005FD8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0492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6CCF"/>
    <w:rsid w:val="00037B74"/>
    <w:rsid w:val="00042BAC"/>
    <w:rsid w:val="0004583E"/>
    <w:rsid w:val="00045F87"/>
    <w:rsid w:val="00050309"/>
    <w:rsid w:val="000504B7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5C12"/>
    <w:rsid w:val="000668F3"/>
    <w:rsid w:val="00070765"/>
    <w:rsid w:val="00073260"/>
    <w:rsid w:val="0007472B"/>
    <w:rsid w:val="00074A8D"/>
    <w:rsid w:val="000773AE"/>
    <w:rsid w:val="00077ED6"/>
    <w:rsid w:val="00082C51"/>
    <w:rsid w:val="000845F5"/>
    <w:rsid w:val="000847C9"/>
    <w:rsid w:val="00084BC6"/>
    <w:rsid w:val="000852CF"/>
    <w:rsid w:val="00086523"/>
    <w:rsid w:val="0009041E"/>
    <w:rsid w:val="00091B62"/>
    <w:rsid w:val="00093BA2"/>
    <w:rsid w:val="00094176"/>
    <w:rsid w:val="00094754"/>
    <w:rsid w:val="000955DB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6C3A"/>
    <w:rsid w:val="000D08DC"/>
    <w:rsid w:val="000D0B02"/>
    <w:rsid w:val="000D2544"/>
    <w:rsid w:val="000D2A32"/>
    <w:rsid w:val="000D32C1"/>
    <w:rsid w:val="000D52A7"/>
    <w:rsid w:val="000D668D"/>
    <w:rsid w:val="000D6FD0"/>
    <w:rsid w:val="000D7D81"/>
    <w:rsid w:val="000E14A3"/>
    <w:rsid w:val="000E269B"/>
    <w:rsid w:val="000E2751"/>
    <w:rsid w:val="000E33C9"/>
    <w:rsid w:val="000E46B5"/>
    <w:rsid w:val="000E5A88"/>
    <w:rsid w:val="000E7027"/>
    <w:rsid w:val="000F1650"/>
    <w:rsid w:val="000F17FC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55F7"/>
    <w:rsid w:val="001279D0"/>
    <w:rsid w:val="00130741"/>
    <w:rsid w:val="00130FCD"/>
    <w:rsid w:val="001319DE"/>
    <w:rsid w:val="00134863"/>
    <w:rsid w:val="001368D8"/>
    <w:rsid w:val="00140483"/>
    <w:rsid w:val="00141FA1"/>
    <w:rsid w:val="001440A1"/>
    <w:rsid w:val="001465D8"/>
    <w:rsid w:val="00146E87"/>
    <w:rsid w:val="00147683"/>
    <w:rsid w:val="00151308"/>
    <w:rsid w:val="00151DAE"/>
    <w:rsid w:val="00151E9E"/>
    <w:rsid w:val="00153E57"/>
    <w:rsid w:val="0015477D"/>
    <w:rsid w:val="001559C1"/>
    <w:rsid w:val="00155D50"/>
    <w:rsid w:val="00156CB5"/>
    <w:rsid w:val="00157851"/>
    <w:rsid w:val="00161AB4"/>
    <w:rsid w:val="00162DDA"/>
    <w:rsid w:val="001638CB"/>
    <w:rsid w:val="00163912"/>
    <w:rsid w:val="001653D6"/>
    <w:rsid w:val="00166FF4"/>
    <w:rsid w:val="00167800"/>
    <w:rsid w:val="00167CEC"/>
    <w:rsid w:val="00170ECA"/>
    <w:rsid w:val="00174917"/>
    <w:rsid w:val="0017571B"/>
    <w:rsid w:val="00177D33"/>
    <w:rsid w:val="00181FF5"/>
    <w:rsid w:val="0018254A"/>
    <w:rsid w:val="00183237"/>
    <w:rsid w:val="00183984"/>
    <w:rsid w:val="001839D6"/>
    <w:rsid w:val="00183EAF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43E5"/>
    <w:rsid w:val="001A6B58"/>
    <w:rsid w:val="001A750E"/>
    <w:rsid w:val="001B1A36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4CC2"/>
    <w:rsid w:val="00204D6F"/>
    <w:rsid w:val="00206A3E"/>
    <w:rsid w:val="00207DAD"/>
    <w:rsid w:val="00212CC0"/>
    <w:rsid w:val="00213203"/>
    <w:rsid w:val="00213700"/>
    <w:rsid w:val="00214C90"/>
    <w:rsid w:val="002152B0"/>
    <w:rsid w:val="00215FC7"/>
    <w:rsid w:val="002215C5"/>
    <w:rsid w:val="00221A51"/>
    <w:rsid w:val="00222C83"/>
    <w:rsid w:val="002243EF"/>
    <w:rsid w:val="002266BA"/>
    <w:rsid w:val="00227E3F"/>
    <w:rsid w:val="00230189"/>
    <w:rsid w:val="002324A7"/>
    <w:rsid w:val="00232A91"/>
    <w:rsid w:val="00233C13"/>
    <w:rsid w:val="00235616"/>
    <w:rsid w:val="00237179"/>
    <w:rsid w:val="002379C5"/>
    <w:rsid w:val="002417CC"/>
    <w:rsid w:val="00244464"/>
    <w:rsid w:val="00244B3B"/>
    <w:rsid w:val="002460B5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6023"/>
    <w:rsid w:val="00264914"/>
    <w:rsid w:val="002653AF"/>
    <w:rsid w:val="002664B8"/>
    <w:rsid w:val="002717E9"/>
    <w:rsid w:val="00272293"/>
    <w:rsid w:val="0027367B"/>
    <w:rsid w:val="00273A88"/>
    <w:rsid w:val="002761B4"/>
    <w:rsid w:val="00277907"/>
    <w:rsid w:val="00280C82"/>
    <w:rsid w:val="00281925"/>
    <w:rsid w:val="0028637C"/>
    <w:rsid w:val="00287706"/>
    <w:rsid w:val="00290150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E0C"/>
    <w:rsid w:val="002B4C3E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F04C2"/>
    <w:rsid w:val="002F2675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40C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912F9"/>
    <w:rsid w:val="003915D0"/>
    <w:rsid w:val="003919B7"/>
    <w:rsid w:val="00392C19"/>
    <w:rsid w:val="00393C8F"/>
    <w:rsid w:val="00395FB5"/>
    <w:rsid w:val="00397AD4"/>
    <w:rsid w:val="003A16BD"/>
    <w:rsid w:val="003A1C77"/>
    <w:rsid w:val="003A2BAD"/>
    <w:rsid w:val="003A2F56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D0A83"/>
    <w:rsid w:val="003D0E8E"/>
    <w:rsid w:val="003D0F6A"/>
    <w:rsid w:val="003D196A"/>
    <w:rsid w:val="003D1FA9"/>
    <w:rsid w:val="003D2952"/>
    <w:rsid w:val="003D35F5"/>
    <w:rsid w:val="003D4E42"/>
    <w:rsid w:val="003D4F95"/>
    <w:rsid w:val="003D5018"/>
    <w:rsid w:val="003D57F5"/>
    <w:rsid w:val="003D6F0A"/>
    <w:rsid w:val="003D7B04"/>
    <w:rsid w:val="003D7D66"/>
    <w:rsid w:val="003E01CA"/>
    <w:rsid w:val="003E1A63"/>
    <w:rsid w:val="003E2F0A"/>
    <w:rsid w:val="003E5D76"/>
    <w:rsid w:val="003E6525"/>
    <w:rsid w:val="003E6C6E"/>
    <w:rsid w:val="003E71E2"/>
    <w:rsid w:val="003F0A6E"/>
    <w:rsid w:val="003F1E0E"/>
    <w:rsid w:val="003F2649"/>
    <w:rsid w:val="003F4AA6"/>
    <w:rsid w:val="003F60DA"/>
    <w:rsid w:val="003F791D"/>
    <w:rsid w:val="0040120B"/>
    <w:rsid w:val="004019AA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6A12"/>
    <w:rsid w:val="0041733C"/>
    <w:rsid w:val="004178B7"/>
    <w:rsid w:val="00417A02"/>
    <w:rsid w:val="00420710"/>
    <w:rsid w:val="00420C4B"/>
    <w:rsid w:val="00420DAA"/>
    <w:rsid w:val="00423FDB"/>
    <w:rsid w:val="00425BA2"/>
    <w:rsid w:val="00426484"/>
    <w:rsid w:val="00427883"/>
    <w:rsid w:val="00430CFC"/>
    <w:rsid w:val="004330BE"/>
    <w:rsid w:val="00433BE0"/>
    <w:rsid w:val="0043638B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2F3E"/>
    <w:rsid w:val="0045335E"/>
    <w:rsid w:val="0045338E"/>
    <w:rsid w:val="00453428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6D7E"/>
    <w:rsid w:val="004810D4"/>
    <w:rsid w:val="0048140F"/>
    <w:rsid w:val="004825F1"/>
    <w:rsid w:val="0048626F"/>
    <w:rsid w:val="00493067"/>
    <w:rsid w:val="00494C0B"/>
    <w:rsid w:val="00497A48"/>
    <w:rsid w:val="00497C64"/>
    <w:rsid w:val="004A065E"/>
    <w:rsid w:val="004A08CF"/>
    <w:rsid w:val="004A20F3"/>
    <w:rsid w:val="004A22F4"/>
    <w:rsid w:val="004A4359"/>
    <w:rsid w:val="004A4728"/>
    <w:rsid w:val="004A5BEC"/>
    <w:rsid w:val="004A65F9"/>
    <w:rsid w:val="004B1966"/>
    <w:rsid w:val="004B1A0D"/>
    <w:rsid w:val="004B1DF4"/>
    <w:rsid w:val="004B31AF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E0F2E"/>
    <w:rsid w:val="004E14B9"/>
    <w:rsid w:val="004E2C90"/>
    <w:rsid w:val="004E35D8"/>
    <w:rsid w:val="004E399F"/>
    <w:rsid w:val="004E3DDD"/>
    <w:rsid w:val="004E47A3"/>
    <w:rsid w:val="004E5ABA"/>
    <w:rsid w:val="004E5B0F"/>
    <w:rsid w:val="004E633A"/>
    <w:rsid w:val="004E6AD2"/>
    <w:rsid w:val="004F0C89"/>
    <w:rsid w:val="004F3050"/>
    <w:rsid w:val="004F3AF0"/>
    <w:rsid w:val="004F3C58"/>
    <w:rsid w:val="004F550D"/>
    <w:rsid w:val="004F6359"/>
    <w:rsid w:val="004F7D78"/>
    <w:rsid w:val="004F7F55"/>
    <w:rsid w:val="00501C45"/>
    <w:rsid w:val="0050220F"/>
    <w:rsid w:val="00502A3B"/>
    <w:rsid w:val="005039BF"/>
    <w:rsid w:val="00505474"/>
    <w:rsid w:val="00505573"/>
    <w:rsid w:val="0050563B"/>
    <w:rsid w:val="005064C5"/>
    <w:rsid w:val="005076C4"/>
    <w:rsid w:val="0050794A"/>
    <w:rsid w:val="00512936"/>
    <w:rsid w:val="0051440A"/>
    <w:rsid w:val="005144D4"/>
    <w:rsid w:val="005154D3"/>
    <w:rsid w:val="00515A75"/>
    <w:rsid w:val="0051690C"/>
    <w:rsid w:val="0051738C"/>
    <w:rsid w:val="005174FC"/>
    <w:rsid w:val="00517DF5"/>
    <w:rsid w:val="00520248"/>
    <w:rsid w:val="00521867"/>
    <w:rsid w:val="005238A8"/>
    <w:rsid w:val="00523C63"/>
    <w:rsid w:val="00524FB6"/>
    <w:rsid w:val="00525EF4"/>
    <w:rsid w:val="00526A8C"/>
    <w:rsid w:val="00527254"/>
    <w:rsid w:val="00530F2E"/>
    <w:rsid w:val="005325A0"/>
    <w:rsid w:val="005328E4"/>
    <w:rsid w:val="00532D98"/>
    <w:rsid w:val="0053432A"/>
    <w:rsid w:val="00534C49"/>
    <w:rsid w:val="00535049"/>
    <w:rsid w:val="00535A30"/>
    <w:rsid w:val="00540374"/>
    <w:rsid w:val="00541C30"/>
    <w:rsid w:val="00542BB2"/>
    <w:rsid w:val="005460CE"/>
    <w:rsid w:val="00550B85"/>
    <w:rsid w:val="0055213F"/>
    <w:rsid w:val="00553215"/>
    <w:rsid w:val="005547B6"/>
    <w:rsid w:val="00554F1E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5BA7"/>
    <w:rsid w:val="0056678C"/>
    <w:rsid w:val="0056725F"/>
    <w:rsid w:val="00567DED"/>
    <w:rsid w:val="005720F5"/>
    <w:rsid w:val="00572437"/>
    <w:rsid w:val="00572503"/>
    <w:rsid w:val="00573778"/>
    <w:rsid w:val="005743D8"/>
    <w:rsid w:val="0057488F"/>
    <w:rsid w:val="005773C4"/>
    <w:rsid w:val="005773E6"/>
    <w:rsid w:val="0058047C"/>
    <w:rsid w:val="00583493"/>
    <w:rsid w:val="00583C6B"/>
    <w:rsid w:val="005860EA"/>
    <w:rsid w:val="00587FDD"/>
    <w:rsid w:val="00590EA5"/>
    <w:rsid w:val="00591BB6"/>
    <w:rsid w:val="00591CE5"/>
    <w:rsid w:val="00593767"/>
    <w:rsid w:val="00595EDC"/>
    <w:rsid w:val="00596266"/>
    <w:rsid w:val="00596874"/>
    <w:rsid w:val="00597EC4"/>
    <w:rsid w:val="005A100E"/>
    <w:rsid w:val="005A33DB"/>
    <w:rsid w:val="005A6928"/>
    <w:rsid w:val="005A7508"/>
    <w:rsid w:val="005A7733"/>
    <w:rsid w:val="005A7A5A"/>
    <w:rsid w:val="005B0632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2FD3"/>
    <w:rsid w:val="005C3449"/>
    <w:rsid w:val="005C35E7"/>
    <w:rsid w:val="005C3836"/>
    <w:rsid w:val="005C3C4F"/>
    <w:rsid w:val="005C5120"/>
    <w:rsid w:val="005D100C"/>
    <w:rsid w:val="005D1E58"/>
    <w:rsid w:val="005D7508"/>
    <w:rsid w:val="005E047B"/>
    <w:rsid w:val="005E2B46"/>
    <w:rsid w:val="005E37FC"/>
    <w:rsid w:val="005E3F07"/>
    <w:rsid w:val="005E486E"/>
    <w:rsid w:val="005E4FE5"/>
    <w:rsid w:val="005E791D"/>
    <w:rsid w:val="005F30E7"/>
    <w:rsid w:val="005F48BF"/>
    <w:rsid w:val="005F4F34"/>
    <w:rsid w:val="005F4F35"/>
    <w:rsid w:val="005F6170"/>
    <w:rsid w:val="005F6E05"/>
    <w:rsid w:val="005F7C1A"/>
    <w:rsid w:val="00600449"/>
    <w:rsid w:val="006010D4"/>
    <w:rsid w:val="006023E0"/>
    <w:rsid w:val="00603350"/>
    <w:rsid w:val="00605829"/>
    <w:rsid w:val="0060732F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B56"/>
    <w:rsid w:val="00633E49"/>
    <w:rsid w:val="006340FE"/>
    <w:rsid w:val="00634A5C"/>
    <w:rsid w:val="00636026"/>
    <w:rsid w:val="006378B6"/>
    <w:rsid w:val="00637EE6"/>
    <w:rsid w:val="006435A8"/>
    <w:rsid w:val="006439DD"/>
    <w:rsid w:val="00644F73"/>
    <w:rsid w:val="00646EA0"/>
    <w:rsid w:val="00646EBD"/>
    <w:rsid w:val="00651504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13"/>
    <w:rsid w:val="00664C7D"/>
    <w:rsid w:val="006705C9"/>
    <w:rsid w:val="00672FBD"/>
    <w:rsid w:val="0067382C"/>
    <w:rsid w:val="006756C3"/>
    <w:rsid w:val="006756EA"/>
    <w:rsid w:val="00676778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5365"/>
    <w:rsid w:val="00696025"/>
    <w:rsid w:val="006966AC"/>
    <w:rsid w:val="006966F0"/>
    <w:rsid w:val="00696B8E"/>
    <w:rsid w:val="00697C12"/>
    <w:rsid w:val="006A075D"/>
    <w:rsid w:val="006A13B9"/>
    <w:rsid w:val="006A151B"/>
    <w:rsid w:val="006A16BC"/>
    <w:rsid w:val="006A26B8"/>
    <w:rsid w:val="006A32D5"/>
    <w:rsid w:val="006A4D03"/>
    <w:rsid w:val="006A5A6C"/>
    <w:rsid w:val="006B10B5"/>
    <w:rsid w:val="006B29A7"/>
    <w:rsid w:val="006B3874"/>
    <w:rsid w:val="006B486E"/>
    <w:rsid w:val="006B59EF"/>
    <w:rsid w:val="006C0936"/>
    <w:rsid w:val="006C2558"/>
    <w:rsid w:val="006C2F60"/>
    <w:rsid w:val="006C361C"/>
    <w:rsid w:val="006C3F75"/>
    <w:rsid w:val="006C3FDB"/>
    <w:rsid w:val="006C652E"/>
    <w:rsid w:val="006D006C"/>
    <w:rsid w:val="006D049C"/>
    <w:rsid w:val="006D15D8"/>
    <w:rsid w:val="006D3495"/>
    <w:rsid w:val="006D39A8"/>
    <w:rsid w:val="006D3D8C"/>
    <w:rsid w:val="006D43D0"/>
    <w:rsid w:val="006D50EA"/>
    <w:rsid w:val="006D598D"/>
    <w:rsid w:val="006D6B74"/>
    <w:rsid w:val="006D7B86"/>
    <w:rsid w:val="006E2041"/>
    <w:rsid w:val="006E2664"/>
    <w:rsid w:val="006E506D"/>
    <w:rsid w:val="006E5270"/>
    <w:rsid w:val="006E6968"/>
    <w:rsid w:val="006E74B5"/>
    <w:rsid w:val="006E797E"/>
    <w:rsid w:val="006F1419"/>
    <w:rsid w:val="006F1FAD"/>
    <w:rsid w:val="006F3565"/>
    <w:rsid w:val="006F3801"/>
    <w:rsid w:val="006F3CC2"/>
    <w:rsid w:val="006F5470"/>
    <w:rsid w:val="006F5E4A"/>
    <w:rsid w:val="006F66B9"/>
    <w:rsid w:val="006F76D4"/>
    <w:rsid w:val="006F781D"/>
    <w:rsid w:val="0070019F"/>
    <w:rsid w:val="007016DE"/>
    <w:rsid w:val="00701F2F"/>
    <w:rsid w:val="007041D7"/>
    <w:rsid w:val="00704658"/>
    <w:rsid w:val="00707F03"/>
    <w:rsid w:val="00710707"/>
    <w:rsid w:val="0071286F"/>
    <w:rsid w:val="00712FCC"/>
    <w:rsid w:val="00713362"/>
    <w:rsid w:val="00715658"/>
    <w:rsid w:val="00716517"/>
    <w:rsid w:val="00716734"/>
    <w:rsid w:val="00716C64"/>
    <w:rsid w:val="007174EB"/>
    <w:rsid w:val="007178B4"/>
    <w:rsid w:val="00717962"/>
    <w:rsid w:val="00722CB2"/>
    <w:rsid w:val="00722E34"/>
    <w:rsid w:val="00722F2C"/>
    <w:rsid w:val="00723732"/>
    <w:rsid w:val="007246B4"/>
    <w:rsid w:val="00724A3C"/>
    <w:rsid w:val="00725314"/>
    <w:rsid w:val="00725B93"/>
    <w:rsid w:val="0072641B"/>
    <w:rsid w:val="00726EBB"/>
    <w:rsid w:val="0072772F"/>
    <w:rsid w:val="00727B3E"/>
    <w:rsid w:val="007307A5"/>
    <w:rsid w:val="007326DB"/>
    <w:rsid w:val="00732D67"/>
    <w:rsid w:val="00734825"/>
    <w:rsid w:val="007363D3"/>
    <w:rsid w:val="0073692B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0D81"/>
    <w:rsid w:val="00753DB7"/>
    <w:rsid w:val="007550A5"/>
    <w:rsid w:val="0075549D"/>
    <w:rsid w:val="00755D42"/>
    <w:rsid w:val="00756BE7"/>
    <w:rsid w:val="0075736C"/>
    <w:rsid w:val="00757703"/>
    <w:rsid w:val="00760EC2"/>
    <w:rsid w:val="00762F33"/>
    <w:rsid w:val="00763E4C"/>
    <w:rsid w:val="00765FCD"/>
    <w:rsid w:val="00766512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740"/>
    <w:rsid w:val="00783955"/>
    <w:rsid w:val="00783FFD"/>
    <w:rsid w:val="0078635C"/>
    <w:rsid w:val="00787A5D"/>
    <w:rsid w:val="00790D43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F99"/>
    <w:rsid w:val="007A5D60"/>
    <w:rsid w:val="007A6B63"/>
    <w:rsid w:val="007A7E9C"/>
    <w:rsid w:val="007B05C1"/>
    <w:rsid w:val="007B0D55"/>
    <w:rsid w:val="007B1294"/>
    <w:rsid w:val="007B1E97"/>
    <w:rsid w:val="007B224B"/>
    <w:rsid w:val="007B2997"/>
    <w:rsid w:val="007B3A0A"/>
    <w:rsid w:val="007B41A0"/>
    <w:rsid w:val="007B49A3"/>
    <w:rsid w:val="007B67B5"/>
    <w:rsid w:val="007B77CF"/>
    <w:rsid w:val="007C208B"/>
    <w:rsid w:val="007C2731"/>
    <w:rsid w:val="007C28B3"/>
    <w:rsid w:val="007C3759"/>
    <w:rsid w:val="007C49D9"/>
    <w:rsid w:val="007C54BB"/>
    <w:rsid w:val="007C7D31"/>
    <w:rsid w:val="007D4F37"/>
    <w:rsid w:val="007D5A11"/>
    <w:rsid w:val="007D67C5"/>
    <w:rsid w:val="007D7447"/>
    <w:rsid w:val="007D7521"/>
    <w:rsid w:val="007D7CCB"/>
    <w:rsid w:val="007D7EA1"/>
    <w:rsid w:val="007E2834"/>
    <w:rsid w:val="007E2BBD"/>
    <w:rsid w:val="007E4876"/>
    <w:rsid w:val="007E7738"/>
    <w:rsid w:val="007E780A"/>
    <w:rsid w:val="007F01AB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1040B"/>
    <w:rsid w:val="00810583"/>
    <w:rsid w:val="0081313F"/>
    <w:rsid w:val="008159E4"/>
    <w:rsid w:val="00816A60"/>
    <w:rsid w:val="008204F4"/>
    <w:rsid w:val="0082174B"/>
    <w:rsid w:val="008231B7"/>
    <w:rsid w:val="00823ED2"/>
    <w:rsid w:val="0082477E"/>
    <w:rsid w:val="00824998"/>
    <w:rsid w:val="00824DD6"/>
    <w:rsid w:val="0082662B"/>
    <w:rsid w:val="00827C4C"/>
    <w:rsid w:val="008310B6"/>
    <w:rsid w:val="00831B73"/>
    <w:rsid w:val="00833CC8"/>
    <w:rsid w:val="00833CD5"/>
    <w:rsid w:val="00835121"/>
    <w:rsid w:val="008356A0"/>
    <w:rsid w:val="008356C5"/>
    <w:rsid w:val="00837C16"/>
    <w:rsid w:val="00843C7A"/>
    <w:rsid w:val="008446F6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2986"/>
    <w:rsid w:val="0087442E"/>
    <w:rsid w:val="008756D6"/>
    <w:rsid w:val="00875AE8"/>
    <w:rsid w:val="00880102"/>
    <w:rsid w:val="00882C0B"/>
    <w:rsid w:val="008842EF"/>
    <w:rsid w:val="00886F8D"/>
    <w:rsid w:val="008902B9"/>
    <w:rsid w:val="008906FF"/>
    <w:rsid w:val="0089311E"/>
    <w:rsid w:val="00894602"/>
    <w:rsid w:val="00897515"/>
    <w:rsid w:val="008A0290"/>
    <w:rsid w:val="008A045D"/>
    <w:rsid w:val="008A1259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FA0"/>
    <w:rsid w:val="00922864"/>
    <w:rsid w:val="0092288F"/>
    <w:rsid w:val="00922B0C"/>
    <w:rsid w:val="00923CAA"/>
    <w:rsid w:val="00924847"/>
    <w:rsid w:val="009248D8"/>
    <w:rsid w:val="00925A3C"/>
    <w:rsid w:val="00936333"/>
    <w:rsid w:val="0093716D"/>
    <w:rsid w:val="00941417"/>
    <w:rsid w:val="00942ADB"/>
    <w:rsid w:val="00943CBA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8026B"/>
    <w:rsid w:val="00980A1E"/>
    <w:rsid w:val="00980BF9"/>
    <w:rsid w:val="0098168D"/>
    <w:rsid w:val="00982F03"/>
    <w:rsid w:val="00984CC0"/>
    <w:rsid w:val="00986B6E"/>
    <w:rsid w:val="00990580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6378"/>
    <w:rsid w:val="00997F07"/>
    <w:rsid w:val="009A13F9"/>
    <w:rsid w:val="009A15F0"/>
    <w:rsid w:val="009A2588"/>
    <w:rsid w:val="009A3F32"/>
    <w:rsid w:val="009A4D32"/>
    <w:rsid w:val="009A6B1E"/>
    <w:rsid w:val="009A77C8"/>
    <w:rsid w:val="009A7F54"/>
    <w:rsid w:val="009B0B15"/>
    <w:rsid w:val="009B1226"/>
    <w:rsid w:val="009B32DB"/>
    <w:rsid w:val="009B3686"/>
    <w:rsid w:val="009B370B"/>
    <w:rsid w:val="009B3BA4"/>
    <w:rsid w:val="009B4759"/>
    <w:rsid w:val="009B527D"/>
    <w:rsid w:val="009B64DF"/>
    <w:rsid w:val="009B7137"/>
    <w:rsid w:val="009C0631"/>
    <w:rsid w:val="009C1CAD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30F3"/>
    <w:rsid w:val="009E4D0E"/>
    <w:rsid w:val="009E5A1E"/>
    <w:rsid w:val="009E6ECC"/>
    <w:rsid w:val="009F0C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0D8D"/>
    <w:rsid w:val="00A019BA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242"/>
    <w:rsid w:val="00A14971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2FC0"/>
    <w:rsid w:val="00A34601"/>
    <w:rsid w:val="00A36CD9"/>
    <w:rsid w:val="00A37C5A"/>
    <w:rsid w:val="00A41A52"/>
    <w:rsid w:val="00A42886"/>
    <w:rsid w:val="00A4322C"/>
    <w:rsid w:val="00A43A27"/>
    <w:rsid w:val="00A445D6"/>
    <w:rsid w:val="00A45041"/>
    <w:rsid w:val="00A4739F"/>
    <w:rsid w:val="00A537FA"/>
    <w:rsid w:val="00A53CD3"/>
    <w:rsid w:val="00A554A4"/>
    <w:rsid w:val="00A55705"/>
    <w:rsid w:val="00A55A55"/>
    <w:rsid w:val="00A5669C"/>
    <w:rsid w:val="00A60B3D"/>
    <w:rsid w:val="00A60CF8"/>
    <w:rsid w:val="00A618A3"/>
    <w:rsid w:val="00A627A1"/>
    <w:rsid w:val="00A63127"/>
    <w:rsid w:val="00A63A37"/>
    <w:rsid w:val="00A654C3"/>
    <w:rsid w:val="00A669BF"/>
    <w:rsid w:val="00A70BA5"/>
    <w:rsid w:val="00A710D9"/>
    <w:rsid w:val="00A722D8"/>
    <w:rsid w:val="00A7297F"/>
    <w:rsid w:val="00A740F4"/>
    <w:rsid w:val="00A743BE"/>
    <w:rsid w:val="00A76C26"/>
    <w:rsid w:val="00A77B66"/>
    <w:rsid w:val="00A80309"/>
    <w:rsid w:val="00A803EB"/>
    <w:rsid w:val="00A80EF5"/>
    <w:rsid w:val="00A81C86"/>
    <w:rsid w:val="00A8500A"/>
    <w:rsid w:val="00A9092C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72F5"/>
    <w:rsid w:val="00AA0083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4649"/>
    <w:rsid w:val="00AB6B89"/>
    <w:rsid w:val="00AB6C15"/>
    <w:rsid w:val="00AB6FCC"/>
    <w:rsid w:val="00AB7B9C"/>
    <w:rsid w:val="00AC27E2"/>
    <w:rsid w:val="00AC326D"/>
    <w:rsid w:val="00AC3E24"/>
    <w:rsid w:val="00AC489C"/>
    <w:rsid w:val="00AC4FED"/>
    <w:rsid w:val="00AC5641"/>
    <w:rsid w:val="00AD1D70"/>
    <w:rsid w:val="00AD1DA6"/>
    <w:rsid w:val="00AD1F64"/>
    <w:rsid w:val="00AD320D"/>
    <w:rsid w:val="00AD4E1B"/>
    <w:rsid w:val="00AD52C5"/>
    <w:rsid w:val="00AD57DF"/>
    <w:rsid w:val="00AD5BC2"/>
    <w:rsid w:val="00AD7015"/>
    <w:rsid w:val="00AD7A41"/>
    <w:rsid w:val="00AE373F"/>
    <w:rsid w:val="00AE3ECA"/>
    <w:rsid w:val="00AE445B"/>
    <w:rsid w:val="00AF2391"/>
    <w:rsid w:val="00AF2A5D"/>
    <w:rsid w:val="00AF3718"/>
    <w:rsid w:val="00AF48E1"/>
    <w:rsid w:val="00AF4BD5"/>
    <w:rsid w:val="00AF6579"/>
    <w:rsid w:val="00AF7297"/>
    <w:rsid w:val="00AF7736"/>
    <w:rsid w:val="00B008E9"/>
    <w:rsid w:val="00B035FD"/>
    <w:rsid w:val="00B03854"/>
    <w:rsid w:val="00B04651"/>
    <w:rsid w:val="00B051EB"/>
    <w:rsid w:val="00B052D0"/>
    <w:rsid w:val="00B05E7A"/>
    <w:rsid w:val="00B07623"/>
    <w:rsid w:val="00B106A6"/>
    <w:rsid w:val="00B11E34"/>
    <w:rsid w:val="00B11E72"/>
    <w:rsid w:val="00B17636"/>
    <w:rsid w:val="00B20FE0"/>
    <w:rsid w:val="00B25819"/>
    <w:rsid w:val="00B25ACA"/>
    <w:rsid w:val="00B27BE8"/>
    <w:rsid w:val="00B27CB6"/>
    <w:rsid w:val="00B3138B"/>
    <w:rsid w:val="00B32C0F"/>
    <w:rsid w:val="00B33B54"/>
    <w:rsid w:val="00B33C0B"/>
    <w:rsid w:val="00B345B2"/>
    <w:rsid w:val="00B34941"/>
    <w:rsid w:val="00B34B1A"/>
    <w:rsid w:val="00B376E5"/>
    <w:rsid w:val="00B41DC5"/>
    <w:rsid w:val="00B4200A"/>
    <w:rsid w:val="00B45A88"/>
    <w:rsid w:val="00B4754A"/>
    <w:rsid w:val="00B517BC"/>
    <w:rsid w:val="00B54F98"/>
    <w:rsid w:val="00B57687"/>
    <w:rsid w:val="00B65A34"/>
    <w:rsid w:val="00B65A4F"/>
    <w:rsid w:val="00B66358"/>
    <w:rsid w:val="00B701A9"/>
    <w:rsid w:val="00B72A60"/>
    <w:rsid w:val="00B72ACB"/>
    <w:rsid w:val="00B74399"/>
    <w:rsid w:val="00B74578"/>
    <w:rsid w:val="00B74A51"/>
    <w:rsid w:val="00B81821"/>
    <w:rsid w:val="00B82985"/>
    <w:rsid w:val="00B82ABB"/>
    <w:rsid w:val="00B83C4A"/>
    <w:rsid w:val="00B8439E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5102"/>
    <w:rsid w:val="00BC68BE"/>
    <w:rsid w:val="00BC7828"/>
    <w:rsid w:val="00BD0293"/>
    <w:rsid w:val="00BD07DD"/>
    <w:rsid w:val="00BD12E0"/>
    <w:rsid w:val="00BD6124"/>
    <w:rsid w:val="00BD6D41"/>
    <w:rsid w:val="00BE00A3"/>
    <w:rsid w:val="00BE0234"/>
    <w:rsid w:val="00BE0570"/>
    <w:rsid w:val="00BE16CD"/>
    <w:rsid w:val="00BE2D48"/>
    <w:rsid w:val="00BE2EBD"/>
    <w:rsid w:val="00BE30BA"/>
    <w:rsid w:val="00BE4A17"/>
    <w:rsid w:val="00BE6E49"/>
    <w:rsid w:val="00BE7126"/>
    <w:rsid w:val="00BE7628"/>
    <w:rsid w:val="00BF01D3"/>
    <w:rsid w:val="00BF1693"/>
    <w:rsid w:val="00BF199C"/>
    <w:rsid w:val="00BF24EA"/>
    <w:rsid w:val="00BF2ECA"/>
    <w:rsid w:val="00BF4183"/>
    <w:rsid w:val="00BF4BFD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20CD"/>
    <w:rsid w:val="00C23095"/>
    <w:rsid w:val="00C24F51"/>
    <w:rsid w:val="00C27AEE"/>
    <w:rsid w:val="00C31B1C"/>
    <w:rsid w:val="00C31F74"/>
    <w:rsid w:val="00C34F2F"/>
    <w:rsid w:val="00C35B25"/>
    <w:rsid w:val="00C379FA"/>
    <w:rsid w:val="00C4014C"/>
    <w:rsid w:val="00C401A4"/>
    <w:rsid w:val="00C424AF"/>
    <w:rsid w:val="00C43412"/>
    <w:rsid w:val="00C444BF"/>
    <w:rsid w:val="00C44C23"/>
    <w:rsid w:val="00C44C59"/>
    <w:rsid w:val="00C47534"/>
    <w:rsid w:val="00C47F70"/>
    <w:rsid w:val="00C50D14"/>
    <w:rsid w:val="00C51560"/>
    <w:rsid w:val="00C51C23"/>
    <w:rsid w:val="00C53278"/>
    <w:rsid w:val="00C53D5C"/>
    <w:rsid w:val="00C53DFB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5F8"/>
    <w:rsid w:val="00C70784"/>
    <w:rsid w:val="00C72A96"/>
    <w:rsid w:val="00C73636"/>
    <w:rsid w:val="00C737F9"/>
    <w:rsid w:val="00C74221"/>
    <w:rsid w:val="00C746C6"/>
    <w:rsid w:val="00C77879"/>
    <w:rsid w:val="00C77F44"/>
    <w:rsid w:val="00C80C09"/>
    <w:rsid w:val="00C81CED"/>
    <w:rsid w:val="00C827E7"/>
    <w:rsid w:val="00C85915"/>
    <w:rsid w:val="00C85A0A"/>
    <w:rsid w:val="00C869AA"/>
    <w:rsid w:val="00C875B0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20C8"/>
    <w:rsid w:val="00CA404B"/>
    <w:rsid w:val="00CA6AAE"/>
    <w:rsid w:val="00CA723B"/>
    <w:rsid w:val="00CA7BE8"/>
    <w:rsid w:val="00CB2BFD"/>
    <w:rsid w:val="00CB70C8"/>
    <w:rsid w:val="00CC08C8"/>
    <w:rsid w:val="00CC4361"/>
    <w:rsid w:val="00CC4EA4"/>
    <w:rsid w:val="00CC6593"/>
    <w:rsid w:val="00CC69C5"/>
    <w:rsid w:val="00CC748B"/>
    <w:rsid w:val="00CD2785"/>
    <w:rsid w:val="00CD3A8D"/>
    <w:rsid w:val="00CD3D94"/>
    <w:rsid w:val="00CD4862"/>
    <w:rsid w:val="00CD4929"/>
    <w:rsid w:val="00CD6D92"/>
    <w:rsid w:val="00CD7B55"/>
    <w:rsid w:val="00CE05A3"/>
    <w:rsid w:val="00CE15F8"/>
    <w:rsid w:val="00CE23E5"/>
    <w:rsid w:val="00CE37B9"/>
    <w:rsid w:val="00CE637C"/>
    <w:rsid w:val="00CE76E7"/>
    <w:rsid w:val="00CE7E68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3CB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2C1E"/>
    <w:rsid w:val="00D35A3D"/>
    <w:rsid w:val="00D4073C"/>
    <w:rsid w:val="00D407AE"/>
    <w:rsid w:val="00D40C64"/>
    <w:rsid w:val="00D4133F"/>
    <w:rsid w:val="00D413CF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609D2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1A1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3712"/>
    <w:rsid w:val="00D854A3"/>
    <w:rsid w:val="00D86C76"/>
    <w:rsid w:val="00D87497"/>
    <w:rsid w:val="00D87E54"/>
    <w:rsid w:val="00D90DA8"/>
    <w:rsid w:val="00D9267A"/>
    <w:rsid w:val="00D95C77"/>
    <w:rsid w:val="00D96B92"/>
    <w:rsid w:val="00D973EE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22DA"/>
    <w:rsid w:val="00DC4315"/>
    <w:rsid w:val="00DC4359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6B7C"/>
    <w:rsid w:val="00DF0821"/>
    <w:rsid w:val="00DF0D41"/>
    <w:rsid w:val="00DF1081"/>
    <w:rsid w:val="00DF11B6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6E17"/>
    <w:rsid w:val="00E17009"/>
    <w:rsid w:val="00E1733A"/>
    <w:rsid w:val="00E20505"/>
    <w:rsid w:val="00E2097C"/>
    <w:rsid w:val="00E21274"/>
    <w:rsid w:val="00E218BB"/>
    <w:rsid w:val="00E25389"/>
    <w:rsid w:val="00E25EF2"/>
    <w:rsid w:val="00E264CA"/>
    <w:rsid w:val="00E271B5"/>
    <w:rsid w:val="00E30466"/>
    <w:rsid w:val="00E30FF5"/>
    <w:rsid w:val="00E31D17"/>
    <w:rsid w:val="00E32D34"/>
    <w:rsid w:val="00E33484"/>
    <w:rsid w:val="00E347D9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726E"/>
    <w:rsid w:val="00E57273"/>
    <w:rsid w:val="00E57ADA"/>
    <w:rsid w:val="00E60DAB"/>
    <w:rsid w:val="00E61A3F"/>
    <w:rsid w:val="00E61EC6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4811"/>
    <w:rsid w:val="00E750E0"/>
    <w:rsid w:val="00E75E3C"/>
    <w:rsid w:val="00E7799D"/>
    <w:rsid w:val="00E81B25"/>
    <w:rsid w:val="00E83946"/>
    <w:rsid w:val="00E856BD"/>
    <w:rsid w:val="00E86DBD"/>
    <w:rsid w:val="00E86E73"/>
    <w:rsid w:val="00E90959"/>
    <w:rsid w:val="00E90AC5"/>
    <w:rsid w:val="00E916BD"/>
    <w:rsid w:val="00E9243A"/>
    <w:rsid w:val="00E934B7"/>
    <w:rsid w:val="00E952B6"/>
    <w:rsid w:val="00E97E07"/>
    <w:rsid w:val="00EA1B57"/>
    <w:rsid w:val="00EA6EBD"/>
    <w:rsid w:val="00EA6FBE"/>
    <w:rsid w:val="00EA7884"/>
    <w:rsid w:val="00EA7B1B"/>
    <w:rsid w:val="00EB2DBA"/>
    <w:rsid w:val="00EB45D0"/>
    <w:rsid w:val="00EB4DE5"/>
    <w:rsid w:val="00EB59DD"/>
    <w:rsid w:val="00EB6137"/>
    <w:rsid w:val="00EC0DE7"/>
    <w:rsid w:val="00EC34DB"/>
    <w:rsid w:val="00EC4890"/>
    <w:rsid w:val="00EC6FD2"/>
    <w:rsid w:val="00ED215B"/>
    <w:rsid w:val="00ED2C1C"/>
    <w:rsid w:val="00ED3235"/>
    <w:rsid w:val="00ED4D36"/>
    <w:rsid w:val="00ED5BA7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F37"/>
    <w:rsid w:val="00F01D6D"/>
    <w:rsid w:val="00F032E9"/>
    <w:rsid w:val="00F03F3D"/>
    <w:rsid w:val="00F04015"/>
    <w:rsid w:val="00F06E43"/>
    <w:rsid w:val="00F06E74"/>
    <w:rsid w:val="00F1254A"/>
    <w:rsid w:val="00F12648"/>
    <w:rsid w:val="00F158A2"/>
    <w:rsid w:val="00F21B00"/>
    <w:rsid w:val="00F23209"/>
    <w:rsid w:val="00F24BC2"/>
    <w:rsid w:val="00F251EC"/>
    <w:rsid w:val="00F31181"/>
    <w:rsid w:val="00F32A6D"/>
    <w:rsid w:val="00F32D83"/>
    <w:rsid w:val="00F32E9F"/>
    <w:rsid w:val="00F34574"/>
    <w:rsid w:val="00F346D1"/>
    <w:rsid w:val="00F35603"/>
    <w:rsid w:val="00F36CD2"/>
    <w:rsid w:val="00F40D7B"/>
    <w:rsid w:val="00F42266"/>
    <w:rsid w:val="00F44154"/>
    <w:rsid w:val="00F453F7"/>
    <w:rsid w:val="00F50617"/>
    <w:rsid w:val="00F50A28"/>
    <w:rsid w:val="00F51D30"/>
    <w:rsid w:val="00F53112"/>
    <w:rsid w:val="00F54319"/>
    <w:rsid w:val="00F54466"/>
    <w:rsid w:val="00F5465D"/>
    <w:rsid w:val="00F54C1F"/>
    <w:rsid w:val="00F54EDA"/>
    <w:rsid w:val="00F551B0"/>
    <w:rsid w:val="00F5732F"/>
    <w:rsid w:val="00F61660"/>
    <w:rsid w:val="00F61FEF"/>
    <w:rsid w:val="00F640F8"/>
    <w:rsid w:val="00F65DE5"/>
    <w:rsid w:val="00F65F36"/>
    <w:rsid w:val="00F66EE4"/>
    <w:rsid w:val="00F673BF"/>
    <w:rsid w:val="00F72FDA"/>
    <w:rsid w:val="00F732FD"/>
    <w:rsid w:val="00F737BC"/>
    <w:rsid w:val="00F74067"/>
    <w:rsid w:val="00F74303"/>
    <w:rsid w:val="00F76B76"/>
    <w:rsid w:val="00F775D0"/>
    <w:rsid w:val="00F77D33"/>
    <w:rsid w:val="00F80385"/>
    <w:rsid w:val="00F80CA1"/>
    <w:rsid w:val="00F80D2E"/>
    <w:rsid w:val="00F811CE"/>
    <w:rsid w:val="00F81F5D"/>
    <w:rsid w:val="00F82CC7"/>
    <w:rsid w:val="00F87853"/>
    <w:rsid w:val="00F91937"/>
    <w:rsid w:val="00F931E0"/>
    <w:rsid w:val="00F94045"/>
    <w:rsid w:val="00F95751"/>
    <w:rsid w:val="00F9615B"/>
    <w:rsid w:val="00FA044D"/>
    <w:rsid w:val="00FA0ECA"/>
    <w:rsid w:val="00FA15BA"/>
    <w:rsid w:val="00FA2BED"/>
    <w:rsid w:val="00FA3990"/>
    <w:rsid w:val="00FA3EE8"/>
    <w:rsid w:val="00FA42DB"/>
    <w:rsid w:val="00FA48FD"/>
    <w:rsid w:val="00FA5B88"/>
    <w:rsid w:val="00FA667D"/>
    <w:rsid w:val="00FB057C"/>
    <w:rsid w:val="00FB2C7F"/>
    <w:rsid w:val="00FB304F"/>
    <w:rsid w:val="00FB43F5"/>
    <w:rsid w:val="00FB6EAB"/>
    <w:rsid w:val="00FB7700"/>
    <w:rsid w:val="00FC0953"/>
    <w:rsid w:val="00FC10FF"/>
    <w:rsid w:val="00FC2A68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F83C2"/>
  <w15:docId w15:val="{01B48CAF-49A4-4A23-8308-CD8BE54A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CC7D-1AD8-4E39-98A8-17B700BD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O UDZIELENIE ZAMÓWIENIA PUBLICZNEGO</vt:lpstr>
    </vt:vector>
  </TitlesOfParts>
  <Company>HP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creator>Karolina</dc:creator>
  <cp:lastModifiedBy>Magdalena Gruszczyk</cp:lastModifiedBy>
  <cp:revision>3</cp:revision>
  <cp:lastPrinted>2023-02-23T09:37:00Z</cp:lastPrinted>
  <dcterms:created xsi:type="dcterms:W3CDTF">2026-01-15T10:57:00Z</dcterms:created>
  <dcterms:modified xsi:type="dcterms:W3CDTF">2026-03-13T08:57:00Z</dcterms:modified>
</cp:coreProperties>
</file>